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5103"/>
        <w:gridCol w:w="568"/>
        <w:gridCol w:w="4217"/>
      </w:tblGrid>
      <w:tr w:rsidR="003B489F" w:rsidRPr="003B489F" w:rsidTr="00702802">
        <w:tc>
          <w:tcPr>
            <w:tcW w:w="5103" w:type="dxa"/>
            <w:shd w:val="clear" w:color="auto" w:fill="auto"/>
          </w:tcPr>
          <w:p w:rsidR="003B489F" w:rsidRPr="003B489F" w:rsidRDefault="003B489F" w:rsidP="007028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489F">
              <w:rPr>
                <w:rFonts w:ascii="Times New Roman" w:hAnsi="Times New Roman" w:cs="Times New Roman"/>
                <w:b/>
                <w:sz w:val="28"/>
                <w:szCs w:val="28"/>
              </w:rPr>
              <w:t>Ініціатор:</w:t>
            </w:r>
            <w:r w:rsidRPr="003B489F">
              <w:rPr>
                <w:rFonts w:ascii="Times New Roman" w:hAnsi="Times New Roman" w:cs="Times New Roman"/>
                <w:sz w:val="28"/>
                <w:szCs w:val="28"/>
              </w:rPr>
              <w:t xml:space="preserve"> голова облдержадміністрації</w:t>
            </w:r>
          </w:p>
          <w:p w:rsidR="003B489F" w:rsidRPr="003B489F" w:rsidRDefault="003B489F" w:rsidP="007028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  <w:gridSpan w:val="2"/>
            <w:shd w:val="clear" w:color="auto" w:fill="auto"/>
          </w:tcPr>
          <w:p w:rsidR="003B489F" w:rsidRPr="003B489F" w:rsidRDefault="003B489F" w:rsidP="00702802">
            <w:pPr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  <w:r w:rsidRPr="003B489F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>Проєкт</w:t>
            </w:r>
          </w:p>
          <w:p w:rsidR="003B489F" w:rsidRPr="003B489F" w:rsidRDefault="003B489F" w:rsidP="00983980">
            <w:pPr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  <w:r w:rsidRPr="003B48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 xml:space="preserve">№ </w:t>
            </w:r>
            <w:r w:rsidR="00C91C5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180</w:t>
            </w:r>
            <w:r w:rsidR="0098398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2</w:t>
            </w:r>
            <w:r w:rsidR="00C91C5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 xml:space="preserve"> ПР/01-16</w:t>
            </w:r>
            <w:r w:rsidRPr="003B489F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val="en-US"/>
              </w:rPr>
              <w:t xml:space="preserve">  </w:t>
            </w:r>
          </w:p>
        </w:tc>
      </w:tr>
      <w:tr w:rsidR="003B489F" w:rsidRPr="003B489F" w:rsidTr="00702802">
        <w:tc>
          <w:tcPr>
            <w:tcW w:w="5671" w:type="dxa"/>
            <w:gridSpan w:val="2"/>
            <w:shd w:val="clear" w:color="auto" w:fill="auto"/>
          </w:tcPr>
          <w:p w:rsidR="003B489F" w:rsidRPr="003B489F" w:rsidRDefault="003B489F" w:rsidP="00983980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3B489F">
              <w:rPr>
                <w:rFonts w:ascii="Times New Roman" w:hAnsi="Times New Roman" w:cs="Times New Roman"/>
                <w:b/>
                <w:sz w:val="28"/>
                <w:szCs w:val="28"/>
              </w:rPr>
              <w:t>Автор</w:t>
            </w:r>
            <w:r w:rsidRPr="00983980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3B48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83980">
              <w:rPr>
                <w:rFonts w:ascii="Times New Roman" w:hAnsi="Times New Roman" w:cs="Times New Roman"/>
                <w:sz w:val="28"/>
                <w:szCs w:val="28"/>
              </w:rPr>
              <w:t>відділ капітального будівництва облдержадміністрації</w:t>
            </w:r>
          </w:p>
        </w:tc>
        <w:tc>
          <w:tcPr>
            <w:tcW w:w="4217" w:type="dxa"/>
            <w:shd w:val="clear" w:color="auto" w:fill="auto"/>
          </w:tcPr>
          <w:p w:rsidR="003B489F" w:rsidRPr="003B489F" w:rsidRDefault="003B489F" w:rsidP="00702802">
            <w:pPr>
              <w:jc w:val="right"/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</w:p>
        </w:tc>
      </w:tr>
    </w:tbl>
    <w:p w:rsidR="003B489F" w:rsidRPr="003B489F" w:rsidRDefault="003B489F" w:rsidP="003B489F">
      <w:pPr>
        <w:snapToGrid w:val="0"/>
        <w:ind w:left="5812" w:hanging="5812"/>
        <w:jc w:val="right"/>
        <w:rPr>
          <w:rFonts w:ascii="Times New Roman" w:hAnsi="Times New Roman" w:cs="Times New Roman"/>
          <w:sz w:val="28"/>
          <w:szCs w:val="28"/>
          <w:shd w:val="clear" w:color="auto" w:fill="FFFF00"/>
        </w:rPr>
      </w:pPr>
    </w:p>
    <w:p w:rsidR="003B489F" w:rsidRPr="003B489F" w:rsidRDefault="003109E6" w:rsidP="003B489F">
      <w:pPr>
        <w:snapToGrid w:val="0"/>
        <w:ind w:left="5812" w:hanging="581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55pt;height:47.45pt" filled="t">
            <v:fill color2="black"/>
            <v:imagedata r:id="rId8" o:title=""/>
          </v:shape>
        </w:pict>
      </w:r>
    </w:p>
    <w:p w:rsidR="003B489F" w:rsidRPr="003B489F" w:rsidRDefault="003B489F" w:rsidP="003B48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489F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:rsidR="003B489F" w:rsidRPr="003B489F" w:rsidRDefault="003B489F" w:rsidP="003B489F">
      <w:pPr>
        <w:jc w:val="center"/>
        <w:rPr>
          <w:rFonts w:ascii="Times New Roman" w:hAnsi="Times New Roman" w:cs="Times New Roman"/>
          <w:b/>
          <w:shd w:val="clear" w:color="auto" w:fill="FFFF00"/>
        </w:rPr>
      </w:pPr>
    </w:p>
    <w:p w:rsidR="003B489F" w:rsidRPr="003B489F" w:rsidRDefault="003B489F" w:rsidP="003B48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Друга </w:t>
      </w:r>
      <w:r w:rsidRPr="003B489F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Pr="003B489F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Pr="003B489F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:rsidR="003B489F" w:rsidRPr="003B489F" w:rsidRDefault="003B489F" w:rsidP="003B48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489F" w:rsidRPr="003B489F" w:rsidRDefault="003B489F" w:rsidP="003B48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489F">
        <w:rPr>
          <w:rFonts w:ascii="Times New Roman" w:hAnsi="Times New Roman" w:cs="Times New Roman"/>
          <w:b/>
          <w:sz w:val="28"/>
          <w:szCs w:val="28"/>
        </w:rPr>
        <w:t>Р І Ш Е Н Н Я</w:t>
      </w:r>
    </w:p>
    <w:p w:rsidR="003B489F" w:rsidRPr="003B489F" w:rsidRDefault="003B489F" w:rsidP="003B489F">
      <w:pPr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170"/>
        <w:gridCol w:w="2836"/>
        <w:gridCol w:w="3350"/>
      </w:tblGrid>
      <w:tr w:rsidR="003B489F" w:rsidRPr="003B489F" w:rsidTr="00702802">
        <w:tc>
          <w:tcPr>
            <w:tcW w:w="3170" w:type="dxa"/>
            <w:shd w:val="clear" w:color="auto" w:fill="auto"/>
          </w:tcPr>
          <w:p w:rsidR="003B489F" w:rsidRPr="003B489F" w:rsidRDefault="003B489F" w:rsidP="003B48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89F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836" w:type="dxa"/>
            <w:shd w:val="clear" w:color="auto" w:fill="auto"/>
            <w:vAlign w:val="bottom"/>
          </w:tcPr>
          <w:p w:rsidR="003B489F" w:rsidRPr="003B489F" w:rsidRDefault="00C91C55" w:rsidP="007028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3B489F" w:rsidRPr="003B489F">
              <w:rPr>
                <w:rFonts w:ascii="Times New Roman" w:hAnsi="Times New Roman" w:cs="Times New Roman"/>
                <w:b/>
                <w:sz w:val="28"/>
                <w:szCs w:val="28"/>
              </w:rPr>
              <w:t>Ужгород</w:t>
            </w:r>
          </w:p>
        </w:tc>
        <w:tc>
          <w:tcPr>
            <w:tcW w:w="3350" w:type="dxa"/>
            <w:shd w:val="clear" w:color="auto" w:fill="auto"/>
          </w:tcPr>
          <w:p w:rsidR="003B489F" w:rsidRPr="003B489F" w:rsidRDefault="003B489F" w:rsidP="007028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8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№</w:t>
            </w:r>
          </w:p>
        </w:tc>
      </w:tr>
    </w:tbl>
    <w:p w:rsidR="002F2B29" w:rsidRPr="008F2AA8" w:rsidRDefault="002F2B29" w:rsidP="00F4414D">
      <w:pPr>
        <w:tabs>
          <w:tab w:val="left" w:pos="8364"/>
        </w:tabs>
        <w:ind w:right="-1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31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5317"/>
        <w:gridCol w:w="4714"/>
      </w:tblGrid>
      <w:tr w:rsidR="002F2B29" w:rsidRPr="002913D8" w:rsidTr="00C91C55">
        <w:tc>
          <w:tcPr>
            <w:tcW w:w="5317" w:type="dxa"/>
          </w:tcPr>
          <w:p w:rsidR="002F2B29" w:rsidRPr="008F2AA8" w:rsidRDefault="002F2B29" w:rsidP="00983980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F2AA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Про </w:t>
            </w:r>
            <w:r w:rsidR="00983980" w:rsidRPr="0098398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визначення</w:t>
            </w:r>
            <w:r w:rsidR="0098398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замовника робіт по об’єкту «Реконструкція будівлі обласного центру нейрохірургії та неврології в м. Ужгород по вул. Перемоги, 24 (з розширенням). Коригування» </w:t>
            </w:r>
          </w:p>
        </w:tc>
        <w:tc>
          <w:tcPr>
            <w:tcW w:w="4714" w:type="dxa"/>
          </w:tcPr>
          <w:p w:rsidR="002F2B29" w:rsidRPr="008F2AA8" w:rsidRDefault="002F2B29" w:rsidP="00477148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F2B29" w:rsidRPr="008F2AA8" w:rsidRDefault="002F2B29" w:rsidP="00F4414D">
      <w:pPr>
        <w:tabs>
          <w:tab w:val="left" w:pos="1610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8F2AA8">
        <w:rPr>
          <w:rFonts w:ascii="Times New Roman" w:hAnsi="Times New Roman" w:cs="Times New Roman"/>
          <w:sz w:val="28"/>
          <w:szCs w:val="28"/>
        </w:rPr>
        <w:tab/>
      </w:r>
    </w:p>
    <w:p w:rsidR="002F2B29" w:rsidRPr="008F2AA8" w:rsidRDefault="002F2B29" w:rsidP="00F4414D">
      <w:pPr>
        <w:tabs>
          <w:tab w:val="left" w:pos="-709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8F2AA8">
        <w:rPr>
          <w:rFonts w:ascii="Times New Roman" w:hAnsi="Times New Roman" w:cs="Times New Roman"/>
          <w:sz w:val="28"/>
          <w:szCs w:val="28"/>
        </w:rPr>
        <w:t xml:space="preserve"> </w:t>
      </w:r>
      <w:r w:rsidRPr="008F2AA8">
        <w:rPr>
          <w:rFonts w:ascii="Times New Roman" w:hAnsi="Times New Roman" w:cs="Times New Roman"/>
          <w:sz w:val="28"/>
          <w:szCs w:val="28"/>
        </w:rPr>
        <w:tab/>
        <w:t>Відповідно до пункту стат</w:t>
      </w:r>
      <w:r w:rsidR="00983980">
        <w:rPr>
          <w:rFonts w:ascii="Times New Roman" w:hAnsi="Times New Roman" w:cs="Times New Roman"/>
          <w:sz w:val="28"/>
          <w:szCs w:val="28"/>
        </w:rPr>
        <w:t>ей</w:t>
      </w:r>
      <w:r w:rsidRPr="008F2AA8">
        <w:rPr>
          <w:rFonts w:ascii="Times New Roman" w:hAnsi="Times New Roman" w:cs="Times New Roman"/>
          <w:sz w:val="28"/>
          <w:szCs w:val="28"/>
        </w:rPr>
        <w:t xml:space="preserve"> 43</w:t>
      </w:r>
      <w:r w:rsidR="00983980">
        <w:rPr>
          <w:rFonts w:ascii="Times New Roman" w:hAnsi="Times New Roman" w:cs="Times New Roman"/>
          <w:sz w:val="28"/>
          <w:szCs w:val="28"/>
        </w:rPr>
        <w:t>, 60</w:t>
      </w:r>
      <w:r w:rsidRPr="008F2AA8">
        <w:rPr>
          <w:rFonts w:ascii="Times New Roman" w:hAnsi="Times New Roman" w:cs="Times New Roman"/>
          <w:sz w:val="28"/>
          <w:szCs w:val="28"/>
        </w:rPr>
        <w:t xml:space="preserve"> Закону України «Про місцеве самоврядування в Україні» обласна рада </w:t>
      </w:r>
      <w:r w:rsidRPr="008F2AA8">
        <w:rPr>
          <w:rFonts w:ascii="Times New Roman" w:hAnsi="Times New Roman" w:cs="Times New Roman"/>
          <w:b/>
          <w:bCs/>
          <w:spacing w:val="40"/>
          <w:sz w:val="28"/>
          <w:szCs w:val="28"/>
        </w:rPr>
        <w:t>вирішила</w:t>
      </w:r>
      <w:r w:rsidRPr="008F2AA8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2F2B29" w:rsidRDefault="002F2B29" w:rsidP="0016015B">
      <w:pPr>
        <w:tabs>
          <w:tab w:val="left" w:pos="8364"/>
        </w:tabs>
        <w:spacing w:line="360" w:lineRule="auto"/>
        <w:ind w:right="-1"/>
        <w:rPr>
          <w:rFonts w:ascii="Times New Roman" w:hAnsi="Times New Roman" w:cs="Times New Roman"/>
          <w:b/>
          <w:bCs/>
          <w:sz w:val="28"/>
          <w:szCs w:val="28"/>
        </w:rPr>
      </w:pPr>
    </w:p>
    <w:p w:rsidR="002F2B29" w:rsidRDefault="002F2B29" w:rsidP="00F4414D">
      <w:pPr>
        <w:tabs>
          <w:tab w:val="left" w:pos="-709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8F2AA8">
        <w:rPr>
          <w:rFonts w:ascii="Times New Roman" w:hAnsi="Times New Roman" w:cs="Times New Roman"/>
          <w:sz w:val="28"/>
          <w:szCs w:val="28"/>
        </w:rPr>
        <w:t xml:space="preserve"> </w:t>
      </w:r>
      <w:r w:rsidRPr="008F2AA8"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="00983980">
        <w:rPr>
          <w:rFonts w:ascii="Times New Roman" w:hAnsi="Times New Roman" w:cs="Times New Roman"/>
          <w:sz w:val="28"/>
          <w:szCs w:val="28"/>
        </w:rPr>
        <w:t>Визначити відділ капітального будівництва облдержадміністрації замовником робіт по об’єкту «Реконструкція будівлі обласного центру нейрохірургії та неврології в м. Ужгород по вул. Перемоги, 24 (з розширенням). Коригування»</w:t>
      </w:r>
      <w:r w:rsidR="00C91C55">
        <w:rPr>
          <w:rFonts w:ascii="Times New Roman" w:hAnsi="Times New Roman" w:cs="Times New Roman"/>
          <w:sz w:val="28"/>
          <w:szCs w:val="28"/>
        </w:rPr>
        <w:t>.</w:t>
      </w:r>
    </w:p>
    <w:p w:rsidR="00983980" w:rsidRDefault="002F2B29" w:rsidP="00F4414D">
      <w:pPr>
        <w:tabs>
          <w:tab w:val="left" w:pos="-709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8F2AA8"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="00983980">
        <w:rPr>
          <w:rFonts w:ascii="Times New Roman" w:hAnsi="Times New Roman" w:cs="Times New Roman"/>
          <w:sz w:val="28"/>
          <w:szCs w:val="28"/>
        </w:rPr>
        <w:t xml:space="preserve"> Визнати таким, що втратило чинність, рішення обласної ради від 16.07.2020 № 1786 «Про передачу функцій замовника об’єкта «Реконструкції будівлі  обласного центру нейрохірургії та неврології в м. Ужгород по вул. Перемоги, 24 (з розширенням). Коригування».</w:t>
      </w:r>
    </w:p>
    <w:p w:rsidR="00222332" w:rsidRPr="00222332" w:rsidRDefault="00983980" w:rsidP="00222332">
      <w:pPr>
        <w:ind w:firstLine="708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="002F2B29" w:rsidRPr="008F2AA8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</w:t>
      </w:r>
      <w:r w:rsidR="00222332">
        <w:rPr>
          <w:rFonts w:ascii="Times New Roman" w:hAnsi="Times New Roman" w:cs="Times New Roman"/>
          <w:sz w:val="28"/>
          <w:szCs w:val="28"/>
        </w:rPr>
        <w:t xml:space="preserve">першого заступника голови  ради та </w:t>
      </w:r>
      <w:r w:rsidR="002F2B29" w:rsidRPr="008F2AA8">
        <w:rPr>
          <w:rFonts w:ascii="Times New Roman" w:hAnsi="Times New Roman" w:cs="Times New Roman"/>
          <w:sz w:val="28"/>
          <w:szCs w:val="28"/>
        </w:rPr>
        <w:t xml:space="preserve">постійну комісію обласної ради з питань </w:t>
      </w:r>
      <w:r w:rsidR="00222332" w:rsidRPr="00222332">
        <w:rPr>
          <w:rFonts w:ascii="Times New Roman" w:hAnsi="Times New Roman" w:cs="Times New Roman"/>
          <w:sz w:val="28"/>
          <w:szCs w:val="28"/>
        </w:rPr>
        <w:t xml:space="preserve"> регіонального розвитку, адміністративно-територіального устрою, комунального майна та приватизації.</w:t>
      </w:r>
    </w:p>
    <w:p w:rsidR="002F2B29" w:rsidRDefault="002F2B29" w:rsidP="00F4414D">
      <w:pPr>
        <w:tabs>
          <w:tab w:val="left" w:pos="-709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6015B" w:rsidRPr="008F2AA8" w:rsidRDefault="0016015B" w:rsidP="00F4414D">
      <w:pPr>
        <w:tabs>
          <w:tab w:val="left" w:pos="-709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2F2B29" w:rsidRPr="007B3651" w:rsidRDefault="0016015B" w:rsidP="00F4414D">
      <w:pPr>
        <w:tabs>
          <w:tab w:val="left" w:pos="7088"/>
        </w:tabs>
        <w:ind w:right="-1"/>
        <w:rPr>
          <w:rFonts w:ascii="Times New Roman" w:hAnsi="Times New Roman" w:cs="Times New Roman"/>
          <w:sz w:val="28"/>
          <w:szCs w:val="28"/>
        </w:rPr>
        <w:sectPr w:rsidR="002F2B29" w:rsidRPr="007B3651" w:rsidSect="0016015B">
          <w:headerReference w:type="default" r:id="rId9"/>
          <w:type w:val="continuous"/>
          <w:pgSz w:w="11920" w:h="16838"/>
          <w:pgMar w:top="1134" w:right="851" w:bottom="1134" w:left="1701" w:header="709" w:footer="709" w:gutter="0"/>
          <w:cols w:space="720"/>
          <w:titlePg/>
          <w:docGrid w:linePitch="600" w:charSpace="40960"/>
        </w:sect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Голова ради                                                                  </w:t>
      </w:r>
      <w:r w:rsidR="0044644C">
        <w:rPr>
          <w:rFonts w:ascii="Times New Roman" w:hAnsi="Times New Roman" w:cs="Times New Roman"/>
          <w:b/>
          <w:bCs/>
          <w:sz w:val="28"/>
          <w:szCs w:val="28"/>
        </w:rPr>
        <w:t>Олексій  ПЕТРОВ</w:t>
      </w:r>
    </w:p>
    <w:p w:rsidR="002F2B29" w:rsidRDefault="002F2B29" w:rsidP="00F54BD0">
      <w:pPr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2F2B29" w:rsidSect="0024652B">
          <w:headerReference w:type="default" r:id="rId10"/>
          <w:type w:val="continuous"/>
          <w:pgSz w:w="11920" w:h="16838"/>
          <w:pgMar w:top="567" w:right="567" w:bottom="567" w:left="1701" w:header="709" w:footer="709" w:gutter="0"/>
          <w:cols w:space="720"/>
          <w:titlePg/>
          <w:docGrid w:linePitch="600" w:charSpace="40960"/>
        </w:sectPr>
      </w:pPr>
    </w:p>
    <w:p w:rsidR="0016015B" w:rsidRDefault="0016015B" w:rsidP="0016015B">
      <w:pPr>
        <w:ind w:left="11482"/>
        <w:rPr>
          <w:rFonts w:ascii="Times New Roman" w:hAnsi="Times New Roman" w:cs="Times New Roman"/>
          <w:sz w:val="28"/>
          <w:szCs w:val="28"/>
          <w:lang w:val="ru-RU"/>
        </w:rPr>
      </w:pPr>
    </w:p>
    <w:sectPr w:rsidR="0016015B" w:rsidSect="0016015B">
      <w:headerReference w:type="default" r:id="rId11"/>
      <w:headerReference w:type="first" r:id="rId12"/>
      <w:pgSz w:w="16838" w:h="11906" w:orient="landscape"/>
      <w:pgMar w:top="1560" w:right="1134" w:bottom="425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2EB9" w:rsidRDefault="000C2EB9" w:rsidP="00A34A79">
      <w:r>
        <w:separator/>
      </w:r>
    </w:p>
  </w:endnote>
  <w:endnote w:type="continuationSeparator" w:id="0">
    <w:p w:rsidR="000C2EB9" w:rsidRDefault="000C2EB9" w:rsidP="00A34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2EB9" w:rsidRDefault="000C2EB9" w:rsidP="00A34A79">
      <w:r>
        <w:separator/>
      </w:r>
    </w:p>
  </w:footnote>
  <w:footnote w:type="continuationSeparator" w:id="0">
    <w:p w:rsidR="000C2EB9" w:rsidRDefault="000C2EB9" w:rsidP="00A34A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B29" w:rsidRDefault="001E0115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22332">
      <w:rPr>
        <w:noProof/>
      </w:rPr>
      <w:t>2</w:t>
    </w:r>
    <w:r>
      <w:rPr>
        <w:noProof/>
      </w:rPr>
      <w:fldChar w:fldCharType="end"/>
    </w:r>
  </w:p>
  <w:p w:rsidR="002F2B29" w:rsidRDefault="002F2B29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B29" w:rsidRDefault="001E0115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F2B29">
      <w:rPr>
        <w:noProof/>
      </w:rPr>
      <w:t>1</w:t>
    </w:r>
    <w:r>
      <w:rPr>
        <w:noProof/>
      </w:rPr>
      <w:fldChar w:fldCharType="end"/>
    </w:r>
  </w:p>
  <w:p w:rsidR="002F2B29" w:rsidRDefault="002F2B29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B29" w:rsidRPr="00FD0740" w:rsidRDefault="002F2B29">
    <w:pPr>
      <w:pStyle w:val="ac"/>
      <w:jc w:val="center"/>
      <w:rPr>
        <w:rFonts w:ascii="Times New Roman" w:hAnsi="Times New Roman" w:cs="Times New Roman"/>
        <w:sz w:val="28"/>
        <w:szCs w:val="28"/>
      </w:rPr>
    </w:pPr>
    <w:r w:rsidRPr="00FD0740">
      <w:rPr>
        <w:rFonts w:ascii="Times New Roman" w:hAnsi="Times New Roman" w:cs="Times New Roman"/>
        <w:sz w:val="28"/>
        <w:szCs w:val="28"/>
      </w:rPr>
      <w:fldChar w:fldCharType="begin"/>
    </w:r>
    <w:r w:rsidRPr="00FD0740">
      <w:rPr>
        <w:rFonts w:ascii="Times New Roman" w:hAnsi="Times New Roman" w:cs="Times New Roman"/>
        <w:sz w:val="28"/>
        <w:szCs w:val="28"/>
      </w:rPr>
      <w:instrText>PAGE   \* MERGEFORMAT</w:instrText>
    </w:r>
    <w:r w:rsidRPr="00FD0740">
      <w:rPr>
        <w:rFonts w:ascii="Times New Roman" w:hAnsi="Times New Roman" w:cs="Times New Roman"/>
        <w:sz w:val="28"/>
        <w:szCs w:val="28"/>
      </w:rPr>
      <w:fldChar w:fldCharType="separate"/>
    </w:r>
    <w:r w:rsidR="00222332" w:rsidRPr="00222332">
      <w:rPr>
        <w:rFonts w:ascii="Times New Roman" w:hAnsi="Times New Roman" w:cs="Times New Roman"/>
        <w:noProof/>
        <w:sz w:val="28"/>
        <w:szCs w:val="28"/>
        <w:lang w:val="ru-RU"/>
      </w:rPr>
      <w:t>2</w:t>
    </w:r>
    <w:r w:rsidRPr="00FD0740">
      <w:rPr>
        <w:rFonts w:ascii="Times New Roman" w:hAnsi="Times New Roman" w:cs="Times New Roman"/>
        <w:sz w:val="28"/>
        <w:szCs w:val="28"/>
      </w:rPr>
      <w:fldChar w:fldCharType="end"/>
    </w:r>
  </w:p>
  <w:p w:rsidR="002F2B29" w:rsidRPr="000D759D" w:rsidRDefault="002F2B29" w:rsidP="00FD0740">
    <w:pPr>
      <w:pStyle w:val="ac"/>
      <w:rPr>
        <w:sz w:val="16"/>
        <w:szCs w:val="1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B29" w:rsidRDefault="002F2B29" w:rsidP="00FD0740">
    <w:pPr>
      <w:pStyle w:val="ac"/>
      <w:tabs>
        <w:tab w:val="clear" w:pos="4677"/>
        <w:tab w:val="clear" w:pos="9355"/>
        <w:tab w:val="left" w:pos="837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FC83E5B"/>
    <w:multiLevelType w:val="hybridMultilevel"/>
    <w:tmpl w:val="7DE2E7AA"/>
    <w:lvl w:ilvl="0" w:tplc="E1B45C76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10"/>
        </w:tabs>
        <w:ind w:left="101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730"/>
        </w:tabs>
        <w:ind w:left="173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450"/>
        </w:tabs>
        <w:ind w:left="245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170"/>
        </w:tabs>
        <w:ind w:left="317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890"/>
        </w:tabs>
        <w:ind w:left="389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10"/>
        </w:tabs>
        <w:ind w:left="461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330"/>
        </w:tabs>
        <w:ind w:left="533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050"/>
        </w:tabs>
        <w:ind w:left="605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isplayBackgroundShape/>
  <w:embedSystemFonts/>
  <w:proofState w:spelling="clean" w:grammar="clean"/>
  <w:doNotTrackMoves/>
  <w:defaultTabStop w:val="720"/>
  <w:hyphenationZone w:val="425"/>
  <w:doNotHyphenateCaps/>
  <w:drawingGridHorizontalSpacing w:val="200"/>
  <w:drawingGridVerticalSpacing w:val="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D42"/>
    <w:rsid w:val="000025DF"/>
    <w:rsid w:val="00003CDA"/>
    <w:rsid w:val="00005765"/>
    <w:rsid w:val="00026934"/>
    <w:rsid w:val="00045675"/>
    <w:rsid w:val="0004791F"/>
    <w:rsid w:val="0006038B"/>
    <w:rsid w:val="00060672"/>
    <w:rsid w:val="00065825"/>
    <w:rsid w:val="0006609B"/>
    <w:rsid w:val="0007035D"/>
    <w:rsid w:val="0007324E"/>
    <w:rsid w:val="00074279"/>
    <w:rsid w:val="00074E16"/>
    <w:rsid w:val="00077C5F"/>
    <w:rsid w:val="0008055D"/>
    <w:rsid w:val="000809D1"/>
    <w:rsid w:val="000A2FC4"/>
    <w:rsid w:val="000B09F2"/>
    <w:rsid w:val="000B710B"/>
    <w:rsid w:val="000B76FD"/>
    <w:rsid w:val="000C2EB9"/>
    <w:rsid w:val="000C7F9E"/>
    <w:rsid w:val="000D605D"/>
    <w:rsid w:val="000D759D"/>
    <w:rsid w:val="000E192E"/>
    <w:rsid w:val="000F2DF6"/>
    <w:rsid w:val="000F6993"/>
    <w:rsid w:val="00102595"/>
    <w:rsid w:val="001051F7"/>
    <w:rsid w:val="00105BD2"/>
    <w:rsid w:val="001152AB"/>
    <w:rsid w:val="0012381A"/>
    <w:rsid w:val="00141496"/>
    <w:rsid w:val="0014402A"/>
    <w:rsid w:val="00156551"/>
    <w:rsid w:val="001567E8"/>
    <w:rsid w:val="001577D5"/>
    <w:rsid w:val="0016015B"/>
    <w:rsid w:val="0016026F"/>
    <w:rsid w:val="00167E04"/>
    <w:rsid w:val="001774F7"/>
    <w:rsid w:val="00177951"/>
    <w:rsid w:val="00181A0E"/>
    <w:rsid w:val="001955BC"/>
    <w:rsid w:val="001A7CD6"/>
    <w:rsid w:val="001C114A"/>
    <w:rsid w:val="001C3ED9"/>
    <w:rsid w:val="001D1E4F"/>
    <w:rsid w:val="001E0115"/>
    <w:rsid w:val="001E6B4B"/>
    <w:rsid w:val="001F0814"/>
    <w:rsid w:val="001F0926"/>
    <w:rsid w:val="001F2B7F"/>
    <w:rsid w:val="001F37AE"/>
    <w:rsid w:val="001F546D"/>
    <w:rsid w:val="00202F6D"/>
    <w:rsid w:val="00204A08"/>
    <w:rsid w:val="00207B3B"/>
    <w:rsid w:val="00211D5B"/>
    <w:rsid w:val="00215755"/>
    <w:rsid w:val="00216FB8"/>
    <w:rsid w:val="00222332"/>
    <w:rsid w:val="002419A4"/>
    <w:rsid w:val="0024652B"/>
    <w:rsid w:val="00251080"/>
    <w:rsid w:val="0026103D"/>
    <w:rsid w:val="00263688"/>
    <w:rsid w:val="00265ED9"/>
    <w:rsid w:val="00277422"/>
    <w:rsid w:val="00280D25"/>
    <w:rsid w:val="00287FB2"/>
    <w:rsid w:val="002913D8"/>
    <w:rsid w:val="002A2F55"/>
    <w:rsid w:val="002B1D53"/>
    <w:rsid w:val="002C188D"/>
    <w:rsid w:val="002D6E1F"/>
    <w:rsid w:val="002F284A"/>
    <w:rsid w:val="002F2B29"/>
    <w:rsid w:val="002F34C6"/>
    <w:rsid w:val="002F5736"/>
    <w:rsid w:val="003032D7"/>
    <w:rsid w:val="003109E6"/>
    <w:rsid w:val="00314086"/>
    <w:rsid w:val="00320157"/>
    <w:rsid w:val="00324829"/>
    <w:rsid w:val="00333F0C"/>
    <w:rsid w:val="0035686D"/>
    <w:rsid w:val="00357E57"/>
    <w:rsid w:val="00361BF9"/>
    <w:rsid w:val="00363604"/>
    <w:rsid w:val="00366DF2"/>
    <w:rsid w:val="003704B1"/>
    <w:rsid w:val="0037346A"/>
    <w:rsid w:val="00387A72"/>
    <w:rsid w:val="00396427"/>
    <w:rsid w:val="003A0A39"/>
    <w:rsid w:val="003B489F"/>
    <w:rsid w:val="003B7DFC"/>
    <w:rsid w:val="003D6053"/>
    <w:rsid w:val="003F41B8"/>
    <w:rsid w:val="003F44B0"/>
    <w:rsid w:val="0040257C"/>
    <w:rsid w:val="0040718D"/>
    <w:rsid w:val="0041164D"/>
    <w:rsid w:val="0042209C"/>
    <w:rsid w:val="0043209F"/>
    <w:rsid w:val="00435A8C"/>
    <w:rsid w:val="00442D4A"/>
    <w:rsid w:val="00444233"/>
    <w:rsid w:val="0044644C"/>
    <w:rsid w:val="00446CEB"/>
    <w:rsid w:val="00451082"/>
    <w:rsid w:val="00463002"/>
    <w:rsid w:val="004647D2"/>
    <w:rsid w:val="0047523D"/>
    <w:rsid w:val="00477148"/>
    <w:rsid w:val="004775B6"/>
    <w:rsid w:val="00490EAC"/>
    <w:rsid w:val="004939FF"/>
    <w:rsid w:val="004B5762"/>
    <w:rsid w:val="004B63B1"/>
    <w:rsid w:val="004C3E7B"/>
    <w:rsid w:val="004C5771"/>
    <w:rsid w:val="004D29A2"/>
    <w:rsid w:val="004D3817"/>
    <w:rsid w:val="004E02E5"/>
    <w:rsid w:val="004E77FB"/>
    <w:rsid w:val="004F3236"/>
    <w:rsid w:val="004F3C39"/>
    <w:rsid w:val="004F40C6"/>
    <w:rsid w:val="00502FB3"/>
    <w:rsid w:val="00512A22"/>
    <w:rsid w:val="00540075"/>
    <w:rsid w:val="00544149"/>
    <w:rsid w:val="00552FC4"/>
    <w:rsid w:val="005563DF"/>
    <w:rsid w:val="0056390F"/>
    <w:rsid w:val="00564036"/>
    <w:rsid w:val="00564515"/>
    <w:rsid w:val="00565203"/>
    <w:rsid w:val="00582BF6"/>
    <w:rsid w:val="0059325F"/>
    <w:rsid w:val="005A16B0"/>
    <w:rsid w:val="005A1F8F"/>
    <w:rsid w:val="005B1C9A"/>
    <w:rsid w:val="005B64C7"/>
    <w:rsid w:val="005D5011"/>
    <w:rsid w:val="005E0FFB"/>
    <w:rsid w:val="005F3869"/>
    <w:rsid w:val="005F3AE6"/>
    <w:rsid w:val="005F64F1"/>
    <w:rsid w:val="006120BF"/>
    <w:rsid w:val="006137CA"/>
    <w:rsid w:val="00613EE2"/>
    <w:rsid w:val="0062347D"/>
    <w:rsid w:val="00626EE4"/>
    <w:rsid w:val="006276C1"/>
    <w:rsid w:val="00631068"/>
    <w:rsid w:val="00634944"/>
    <w:rsid w:val="00663A46"/>
    <w:rsid w:val="00665F1B"/>
    <w:rsid w:val="006676E5"/>
    <w:rsid w:val="0068657A"/>
    <w:rsid w:val="00686FB7"/>
    <w:rsid w:val="00692991"/>
    <w:rsid w:val="0069474A"/>
    <w:rsid w:val="006B2536"/>
    <w:rsid w:val="006B2670"/>
    <w:rsid w:val="006B2695"/>
    <w:rsid w:val="006B63D3"/>
    <w:rsid w:val="006C0CF4"/>
    <w:rsid w:val="006C59C1"/>
    <w:rsid w:val="006D1C75"/>
    <w:rsid w:val="006E2D40"/>
    <w:rsid w:val="006E3944"/>
    <w:rsid w:val="006E6C83"/>
    <w:rsid w:val="006E744E"/>
    <w:rsid w:val="006F33FF"/>
    <w:rsid w:val="006F4E13"/>
    <w:rsid w:val="006F7CC5"/>
    <w:rsid w:val="00705E9B"/>
    <w:rsid w:val="0072023C"/>
    <w:rsid w:val="0072589E"/>
    <w:rsid w:val="00730BAF"/>
    <w:rsid w:val="00737316"/>
    <w:rsid w:val="00737881"/>
    <w:rsid w:val="007508F3"/>
    <w:rsid w:val="0075715D"/>
    <w:rsid w:val="00766FB3"/>
    <w:rsid w:val="00771F7F"/>
    <w:rsid w:val="00784EC9"/>
    <w:rsid w:val="00793840"/>
    <w:rsid w:val="00794BFA"/>
    <w:rsid w:val="007A0544"/>
    <w:rsid w:val="007B020D"/>
    <w:rsid w:val="007B0D7B"/>
    <w:rsid w:val="007B3651"/>
    <w:rsid w:val="007B59BA"/>
    <w:rsid w:val="007B79A8"/>
    <w:rsid w:val="007D60C4"/>
    <w:rsid w:val="007E007F"/>
    <w:rsid w:val="007E37B6"/>
    <w:rsid w:val="007F1D00"/>
    <w:rsid w:val="007F48E4"/>
    <w:rsid w:val="0080048F"/>
    <w:rsid w:val="00801B22"/>
    <w:rsid w:val="00802451"/>
    <w:rsid w:val="00810761"/>
    <w:rsid w:val="00814072"/>
    <w:rsid w:val="00814B99"/>
    <w:rsid w:val="00816001"/>
    <w:rsid w:val="00821C30"/>
    <w:rsid w:val="00824CCC"/>
    <w:rsid w:val="00825765"/>
    <w:rsid w:val="0082611D"/>
    <w:rsid w:val="00827B1D"/>
    <w:rsid w:val="00831ABC"/>
    <w:rsid w:val="00832048"/>
    <w:rsid w:val="00837674"/>
    <w:rsid w:val="00841BDF"/>
    <w:rsid w:val="00847678"/>
    <w:rsid w:val="0086552F"/>
    <w:rsid w:val="00871E1A"/>
    <w:rsid w:val="00875570"/>
    <w:rsid w:val="00876EE1"/>
    <w:rsid w:val="008B62B7"/>
    <w:rsid w:val="008C66BA"/>
    <w:rsid w:val="008E1419"/>
    <w:rsid w:val="008E7EDF"/>
    <w:rsid w:val="008F2AA8"/>
    <w:rsid w:val="00901AAC"/>
    <w:rsid w:val="009027F9"/>
    <w:rsid w:val="00903C83"/>
    <w:rsid w:val="009054C2"/>
    <w:rsid w:val="00911125"/>
    <w:rsid w:val="00923D42"/>
    <w:rsid w:val="009265EC"/>
    <w:rsid w:val="00936338"/>
    <w:rsid w:val="009412B2"/>
    <w:rsid w:val="00942386"/>
    <w:rsid w:val="009614ED"/>
    <w:rsid w:val="00965C79"/>
    <w:rsid w:val="00967565"/>
    <w:rsid w:val="00971C13"/>
    <w:rsid w:val="009804CA"/>
    <w:rsid w:val="00982829"/>
    <w:rsid w:val="00983980"/>
    <w:rsid w:val="00983BF6"/>
    <w:rsid w:val="00990D6A"/>
    <w:rsid w:val="009A511F"/>
    <w:rsid w:val="009B0576"/>
    <w:rsid w:val="009C5994"/>
    <w:rsid w:val="009C7F2E"/>
    <w:rsid w:val="009D1ACD"/>
    <w:rsid w:val="009E1234"/>
    <w:rsid w:val="009E602C"/>
    <w:rsid w:val="009E687A"/>
    <w:rsid w:val="00A01EEF"/>
    <w:rsid w:val="00A07E12"/>
    <w:rsid w:val="00A11CDC"/>
    <w:rsid w:val="00A159E9"/>
    <w:rsid w:val="00A16BC6"/>
    <w:rsid w:val="00A22509"/>
    <w:rsid w:val="00A31165"/>
    <w:rsid w:val="00A34A79"/>
    <w:rsid w:val="00A541F2"/>
    <w:rsid w:val="00A55C0B"/>
    <w:rsid w:val="00A606D8"/>
    <w:rsid w:val="00A64BD3"/>
    <w:rsid w:val="00A719FC"/>
    <w:rsid w:val="00A71D6A"/>
    <w:rsid w:val="00A7737F"/>
    <w:rsid w:val="00A92057"/>
    <w:rsid w:val="00A93E79"/>
    <w:rsid w:val="00AA2F9A"/>
    <w:rsid w:val="00AD05EC"/>
    <w:rsid w:val="00AD2E2D"/>
    <w:rsid w:val="00AD5B28"/>
    <w:rsid w:val="00AE34D2"/>
    <w:rsid w:val="00AE6DE1"/>
    <w:rsid w:val="00AE7EA8"/>
    <w:rsid w:val="00AF412A"/>
    <w:rsid w:val="00B04011"/>
    <w:rsid w:val="00B06084"/>
    <w:rsid w:val="00B17F5D"/>
    <w:rsid w:val="00B232D4"/>
    <w:rsid w:val="00B23609"/>
    <w:rsid w:val="00B31439"/>
    <w:rsid w:val="00B41603"/>
    <w:rsid w:val="00B43742"/>
    <w:rsid w:val="00B45B5E"/>
    <w:rsid w:val="00B6214B"/>
    <w:rsid w:val="00B7734F"/>
    <w:rsid w:val="00B84AB7"/>
    <w:rsid w:val="00B84F2D"/>
    <w:rsid w:val="00B86860"/>
    <w:rsid w:val="00B937A0"/>
    <w:rsid w:val="00B94B62"/>
    <w:rsid w:val="00BA0071"/>
    <w:rsid w:val="00BA0870"/>
    <w:rsid w:val="00BA53ED"/>
    <w:rsid w:val="00BC500E"/>
    <w:rsid w:val="00BD59CD"/>
    <w:rsid w:val="00BE1BB8"/>
    <w:rsid w:val="00BF0FC7"/>
    <w:rsid w:val="00BF1AC6"/>
    <w:rsid w:val="00BF2138"/>
    <w:rsid w:val="00C00E9C"/>
    <w:rsid w:val="00C066A8"/>
    <w:rsid w:val="00C100AF"/>
    <w:rsid w:val="00C1066B"/>
    <w:rsid w:val="00C113C9"/>
    <w:rsid w:val="00C17CD3"/>
    <w:rsid w:val="00C204A5"/>
    <w:rsid w:val="00C2365E"/>
    <w:rsid w:val="00C44908"/>
    <w:rsid w:val="00C50C6C"/>
    <w:rsid w:val="00C55035"/>
    <w:rsid w:val="00C63EC1"/>
    <w:rsid w:val="00C66291"/>
    <w:rsid w:val="00C83005"/>
    <w:rsid w:val="00C84ACD"/>
    <w:rsid w:val="00C84EF5"/>
    <w:rsid w:val="00C87DA4"/>
    <w:rsid w:val="00C907D3"/>
    <w:rsid w:val="00C91C55"/>
    <w:rsid w:val="00CA379F"/>
    <w:rsid w:val="00CB74B7"/>
    <w:rsid w:val="00CC7F80"/>
    <w:rsid w:val="00CE0032"/>
    <w:rsid w:val="00CE09E4"/>
    <w:rsid w:val="00CE4B9F"/>
    <w:rsid w:val="00CE5B7C"/>
    <w:rsid w:val="00CF14A8"/>
    <w:rsid w:val="00CF45ED"/>
    <w:rsid w:val="00D06B9C"/>
    <w:rsid w:val="00D11EEF"/>
    <w:rsid w:val="00D14A91"/>
    <w:rsid w:val="00D310CE"/>
    <w:rsid w:val="00D34436"/>
    <w:rsid w:val="00D374D1"/>
    <w:rsid w:val="00D52C6C"/>
    <w:rsid w:val="00D654D0"/>
    <w:rsid w:val="00D66517"/>
    <w:rsid w:val="00D67BC1"/>
    <w:rsid w:val="00D730C8"/>
    <w:rsid w:val="00D82BCA"/>
    <w:rsid w:val="00D966DD"/>
    <w:rsid w:val="00DA5070"/>
    <w:rsid w:val="00DC1328"/>
    <w:rsid w:val="00DC417F"/>
    <w:rsid w:val="00DC6F8D"/>
    <w:rsid w:val="00DE0F07"/>
    <w:rsid w:val="00DE6F72"/>
    <w:rsid w:val="00DF4D67"/>
    <w:rsid w:val="00E07859"/>
    <w:rsid w:val="00E144BD"/>
    <w:rsid w:val="00E166A4"/>
    <w:rsid w:val="00E21AE9"/>
    <w:rsid w:val="00E34A7A"/>
    <w:rsid w:val="00E34F16"/>
    <w:rsid w:val="00E44389"/>
    <w:rsid w:val="00E54B65"/>
    <w:rsid w:val="00E54D11"/>
    <w:rsid w:val="00E618F4"/>
    <w:rsid w:val="00E62381"/>
    <w:rsid w:val="00E83065"/>
    <w:rsid w:val="00E84311"/>
    <w:rsid w:val="00E972D9"/>
    <w:rsid w:val="00EA3A7F"/>
    <w:rsid w:val="00EB1851"/>
    <w:rsid w:val="00EB4151"/>
    <w:rsid w:val="00EC17AB"/>
    <w:rsid w:val="00EC67AC"/>
    <w:rsid w:val="00EC7983"/>
    <w:rsid w:val="00ED1D59"/>
    <w:rsid w:val="00EE3027"/>
    <w:rsid w:val="00EE3FB5"/>
    <w:rsid w:val="00EF48F2"/>
    <w:rsid w:val="00EF6194"/>
    <w:rsid w:val="00F0468C"/>
    <w:rsid w:val="00F1438D"/>
    <w:rsid w:val="00F14DAE"/>
    <w:rsid w:val="00F41490"/>
    <w:rsid w:val="00F4414D"/>
    <w:rsid w:val="00F44ED0"/>
    <w:rsid w:val="00F544CE"/>
    <w:rsid w:val="00F54BD0"/>
    <w:rsid w:val="00F618AA"/>
    <w:rsid w:val="00F66E20"/>
    <w:rsid w:val="00F6769A"/>
    <w:rsid w:val="00F73804"/>
    <w:rsid w:val="00F772D0"/>
    <w:rsid w:val="00F80D31"/>
    <w:rsid w:val="00F907E7"/>
    <w:rsid w:val="00F923EC"/>
    <w:rsid w:val="00F93B2B"/>
    <w:rsid w:val="00F95D69"/>
    <w:rsid w:val="00FA08D1"/>
    <w:rsid w:val="00FA1244"/>
    <w:rsid w:val="00FA6896"/>
    <w:rsid w:val="00FB0842"/>
    <w:rsid w:val="00FB563F"/>
    <w:rsid w:val="00FC191E"/>
    <w:rsid w:val="00FC2803"/>
    <w:rsid w:val="00FD0740"/>
    <w:rsid w:val="00FF0BC4"/>
    <w:rsid w:val="00FF11B0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0C58E05"/>
  <w15:docId w15:val="{E496A81F-4954-4E99-A85D-7D5B5F563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4BD0"/>
    <w:rPr>
      <w:rFonts w:ascii="Calibri" w:hAnsi="Calibri" w:cs="Calibri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8F2AA8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rFonts w:ascii="Cambria" w:hAnsi="Cambria" w:cs="Cambria"/>
      <w:b/>
      <w:bCs/>
      <w:i/>
      <w:iCs/>
      <w:sz w:val="28"/>
      <w:szCs w:val="28"/>
      <w:lang w:val="ru-RU" w:eastAsia="ar-SA"/>
    </w:rPr>
  </w:style>
  <w:style w:type="paragraph" w:styleId="4">
    <w:name w:val="heading 4"/>
    <w:basedOn w:val="a"/>
    <w:next w:val="a"/>
    <w:link w:val="40"/>
    <w:uiPriority w:val="99"/>
    <w:qFormat/>
    <w:locked/>
    <w:rsid w:val="008F2AA8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B23609"/>
    <w:rPr>
      <w:rFonts w:ascii="Cambria" w:hAnsi="Cambria" w:cs="Cambria"/>
      <w:b/>
      <w:bCs/>
      <w:i/>
      <w:iCs/>
      <w:sz w:val="28"/>
      <w:szCs w:val="28"/>
      <w:lang w:eastAsia="ar-SA" w:bidi="ar-SA"/>
    </w:rPr>
  </w:style>
  <w:style w:type="character" w:customStyle="1" w:styleId="40">
    <w:name w:val="Заголовок 4 Знак"/>
    <w:link w:val="4"/>
    <w:uiPriority w:val="99"/>
    <w:semiHidden/>
    <w:locked/>
    <w:rsid w:val="00B23609"/>
    <w:rPr>
      <w:rFonts w:ascii="Calibri" w:hAnsi="Calibri" w:cs="Calibri"/>
      <w:b/>
      <w:bCs/>
      <w:sz w:val="28"/>
      <w:szCs w:val="28"/>
      <w:lang w:eastAsia="ar-SA" w:bidi="ar-SA"/>
    </w:rPr>
  </w:style>
  <w:style w:type="character" w:customStyle="1" w:styleId="WW8Num1z0">
    <w:name w:val="WW8Num1z0"/>
    <w:uiPriority w:val="99"/>
    <w:rsid w:val="00C44908"/>
  </w:style>
  <w:style w:type="character" w:customStyle="1" w:styleId="WW8Num1z1">
    <w:name w:val="WW8Num1z1"/>
    <w:uiPriority w:val="99"/>
    <w:rsid w:val="00C44908"/>
  </w:style>
  <w:style w:type="character" w:customStyle="1" w:styleId="WW8Num1z2">
    <w:name w:val="WW8Num1z2"/>
    <w:uiPriority w:val="99"/>
    <w:rsid w:val="00C44908"/>
  </w:style>
  <w:style w:type="character" w:customStyle="1" w:styleId="WW8Num1z3">
    <w:name w:val="WW8Num1z3"/>
    <w:uiPriority w:val="99"/>
    <w:rsid w:val="00C44908"/>
  </w:style>
  <w:style w:type="character" w:customStyle="1" w:styleId="WW8Num1z4">
    <w:name w:val="WW8Num1z4"/>
    <w:uiPriority w:val="99"/>
    <w:rsid w:val="00C44908"/>
  </w:style>
  <w:style w:type="character" w:customStyle="1" w:styleId="WW8Num1z5">
    <w:name w:val="WW8Num1z5"/>
    <w:uiPriority w:val="99"/>
    <w:rsid w:val="00C44908"/>
  </w:style>
  <w:style w:type="character" w:customStyle="1" w:styleId="WW8Num1z6">
    <w:name w:val="WW8Num1z6"/>
    <w:uiPriority w:val="99"/>
    <w:rsid w:val="00C44908"/>
  </w:style>
  <w:style w:type="character" w:customStyle="1" w:styleId="WW8Num1z7">
    <w:name w:val="WW8Num1z7"/>
    <w:uiPriority w:val="99"/>
    <w:rsid w:val="00C44908"/>
  </w:style>
  <w:style w:type="character" w:customStyle="1" w:styleId="WW8Num1z8">
    <w:name w:val="WW8Num1z8"/>
    <w:uiPriority w:val="99"/>
    <w:rsid w:val="00C44908"/>
  </w:style>
  <w:style w:type="character" w:customStyle="1" w:styleId="WW8Num2z0">
    <w:name w:val="WW8Num2z0"/>
    <w:uiPriority w:val="99"/>
    <w:rsid w:val="00C44908"/>
  </w:style>
  <w:style w:type="character" w:customStyle="1" w:styleId="WW8Num2z1">
    <w:name w:val="WW8Num2z1"/>
    <w:uiPriority w:val="99"/>
    <w:rsid w:val="00C44908"/>
  </w:style>
  <w:style w:type="character" w:customStyle="1" w:styleId="WW8Num2z2">
    <w:name w:val="WW8Num2z2"/>
    <w:uiPriority w:val="99"/>
    <w:rsid w:val="00C44908"/>
  </w:style>
  <w:style w:type="character" w:customStyle="1" w:styleId="WW8Num2z3">
    <w:name w:val="WW8Num2z3"/>
    <w:uiPriority w:val="99"/>
    <w:rsid w:val="00C44908"/>
  </w:style>
  <w:style w:type="character" w:customStyle="1" w:styleId="WW8Num2z4">
    <w:name w:val="WW8Num2z4"/>
    <w:uiPriority w:val="99"/>
    <w:rsid w:val="00C44908"/>
  </w:style>
  <w:style w:type="character" w:customStyle="1" w:styleId="WW8Num2z5">
    <w:name w:val="WW8Num2z5"/>
    <w:uiPriority w:val="99"/>
    <w:rsid w:val="00C44908"/>
  </w:style>
  <w:style w:type="character" w:customStyle="1" w:styleId="WW8Num2z6">
    <w:name w:val="WW8Num2z6"/>
    <w:uiPriority w:val="99"/>
    <w:rsid w:val="00C44908"/>
  </w:style>
  <w:style w:type="character" w:customStyle="1" w:styleId="WW8Num2z7">
    <w:name w:val="WW8Num2z7"/>
    <w:uiPriority w:val="99"/>
    <w:rsid w:val="00C44908"/>
  </w:style>
  <w:style w:type="character" w:customStyle="1" w:styleId="WW8Num2z8">
    <w:name w:val="WW8Num2z8"/>
    <w:uiPriority w:val="99"/>
    <w:rsid w:val="00C44908"/>
  </w:style>
  <w:style w:type="character" w:customStyle="1" w:styleId="WW8Num3z0">
    <w:name w:val="WW8Num3z0"/>
    <w:uiPriority w:val="99"/>
    <w:rsid w:val="00C44908"/>
  </w:style>
  <w:style w:type="character" w:customStyle="1" w:styleId="WW8Num3z1">
    <w:name w:val="WW8Num3z1"/>
    <w:uiPriority w:val="99"/>
    <w:rsid w:val="00C44908"/>
  </w:style>
  <w:style w:type="character" w:customStyle="1" w:styleId="WW8Num3z2">
    <w:name w:val="WW8Num3z2"/>
    <w:uiPriority w:val="99"/>
    <w:rsid w:val="00C44908"/>
  </w:style>
  <w:style w:type="character" w:customStyle="1" w:styleId="WW8Num3z3">
    <w:name w:val="WW8Num3z3"/>
    <w:uiPriority w:val="99"/>
    <w:rsid w:val="00C44908"/>
  </w:style>
  <w:style w:type="character" w:customStyle="1" w:styleId="WW8Num3z4">
    <w:name w:val="WW8Num3z4"/>
    <w:uiPriority w:val="99"/>
    <w:rsid w:val="00C44908"/>
  </w:style>
  <w:style w:type="character" w:customStyle="1" w:styleId="WW8Num3z5">
    <w:name w:val="WW8Num3z5"/>
    <w:uiPriority w:val="99"/>
    <w:rsid w:val="00C44908"/>
  </w:style>
  <w:style w:type="character" w:customStyle="1" w:styleId="WW8Num3z6">
    <w:name w:val="WW8Num3z6"/>
    <w:uiPriority w:val="99"/>
    <w:rsid w:val="00C44908"/>
  </w:style>
  <w:style w:type="character" w:customStyle="1" w:styleId="WW8Num3z7">
    <w:name w:val="WW8Num3z7"/>
    <w:uiPriority w:val="99"/>
    <w:rsid w:val="00C44908"/>
  </w:style>
  <w:style w:type="character" w:customStyle="1" w:styleId="WW8Num3z8">
    <w:name w:val="WW8Num3z8"/>
    <w:uiPriority w:val="99"/>
    <w:rsid w:val="00C44908"/>
  </w:style>
  <w:style w:type="character" w:customStyle="1" w:styleId="1">
    <w:name w:val="Основной шрифт абзаца1"/>
    <w:uiPriority w:val="99"/>
    <w:rsid w:val="00C44908"/>
  </w:style>
  <w:style w:type="character" w:customStyle="1" w:styleId="a3">
    <w:name w:val="Маркеры списка"/>
    <w:uiPriority w:val="99"/>
    <w:rsid w:val="00C44908"/>
    <w:rPr>
      <w:rFonts w:ascii="OpenSymbol" w:hAnsi="OpenSymbol" w:cs="OpenSymbol"/>
    </w:rPr>
  </w:style>
  <w:style w:type="paragraph" w:customStyle="1" w:styleId="10">
    <w:name w:val="Заголовок1"/>
    <w:basedOn w:val="a"/>
    <w:next w:val="a4"/>
    <w:uiPriority w:val="99"/>
    <w:rsid w:val="00C44908"/>
    <w:pPr>
      <w:keepNext/>
      <w:suppressAutoHyphens/>
      <w:spacing w:before="240" w:after="120"/>
    </w:pPr>
    <w:rPr>
      <w:rFonts w:ascii="Arial" w:eastAsia="Microsoft YaHei" w:hAnsi="Arial" w:cs="Arial"/>
      <w:sz w:val="28"/>
      <w:szCs w:val="28"/>
      <w:lang w:val="ru-RU" w:eastAsia="ar-SA"/>
    </w:rPr>
  </w:style>
  <w:style w:type="paragraph" w:styleId="a4">
    <w:name w:val="Body Text"/>
    <w:basedOn w:val="a"/>
    <w:link w:val="a5"/>
    <w:uiPriority w:val="99"/>
    <w:rsid w:val="00C44908"/>
    <w:pPr>
      <w:suppressAutoHyphens/>
      <w:spacing w:after="120"/>
    </w:pPr>
    <w:rPr>
      <w:lang w:val="ru-RU" w:eastAsia="ar-SA"/>
    </w:rPr>
  </w:style>
  <w:style w:type="character" w:customStyle="1" w:styleId="a5">
    <w:name w:val="Основний текст Знак"/>
    <w:link w:val="a4"/>
    <w:uiPriority w:val="99"/>
    <w:semiHidden/>
    <w:locked/>
    <w:rsid w:val="00C113C9"/>
    <w:rPr>
      <w:rFonts w:ascii="Calibri" w:hAnsi="Calibri" w:cs="Calibri"/>
      <w:sz w:val="20"/>
      <w:szCs w:val="20"/>
      <w:lang w:eastAsia="ar-SA" w:bidi="ar-SA"/>
    </w:rPr>
  </w:style>
  <w:style w:type="paragraph" w:styleId="a6">
    <w:name w:val="List"/>
    <w:basedOn w:val="a4"/>
    <w:uiPriority w:val="99"/>
    <w:rsid w:val="00C44908"/>
  </w:style>
  <w:style w:type="paragraph" w:customStyle="1" w:styleId="11">
    <w:name w:val="Название1"/>
    <w:basedOn w:val="a"/>
    <w:uiPriority w:val="99"/>
    <w:rsid w:val="00C44908"/>
    <w:pPr>
      <w:suppressLineNumbers/>
      <w:suppressAutoHyphens/>
      <w:spacing w:before="120" w:after="120"/>
    </w:pPr>
    <w:rPr>
      <w:i/>
      <w:iCs/>
      <w:sz w:val="24"/>
      <w:szCs w:val="24"/>
      <w:lang w:val="ru-RU" w:eastAsia="ar-SA"/>
    </w:rPr>
  </w:style>
  <w:style w:type="paragraph" w:customStyle="1" w:styleId="12">
    <w:name w:val="Указатель1"/>
    <w:basedOn w:val="a"/>
    <w:uiPriority w:val="99"/>
    <w:rsid w:val="00C44908"/>
    <w:pPr>
      <w:suppressLineNumbers/>
      <w:suppressAutoHyphens/>
    </w:pPr>
    <w:rPr>
      <w:lang w:val="ru-RU" w:eastAsia="ar-SA"/>
    </w:rPr>
  </w:style>
  <w:style w:type="paragraph" w:customStyle="1" w:styleId="a7">
    <w:name w:val="Содержимое таблицы"/>
    <w:basedOn w:val="a"/>
    <w:uiPriority w:val="99"/>
    <w:rsid w:val="00C44908"/>
    <w:pPr>
      <w:suppressLineNumbers/>
      <w:suppressAutoHyphens/>
    </w:pPr>
    <w:rPr>
      <w:lang w:val="ru-RU" w:eastAsia="ar-SA"/>
    </w:rPr>
  </w:style>
  <w:style w:type="paragraph" w:customStyle="1" w:styleId="a8">
    <w:name w:val="Заголовок таблицы"/>
    <w:basedOn w:val="a7"/>
    <w:uiPriority w:val="99"/>
    <w:rsid w:val="00C44908"/>
    <w:pPr>
      <w:jc w:val="center"/>
    </w:pPr>
    <w:rPr>
      <w:b/>
      <w:bCs/>
    </w:rPr>
  </w:style>
  <w:style w:type="paragraph" w:customStyle="1" w:styleId="a9">
    <w:name w:val="Знак Знак Знак"/>
    <w:basedOn w:val="a"/>
    <w:rsid w:val="00202F6D"/>
    <w:rPr>
      <w:rFonts w:ascii="Verdana" w:hAnsi="Verdana" w:cs="Verdana"/>
      <w:lang w:eastAsia="en-US"/>
    </w:rPr>
  </w:style>
  <w:style w:type="paragraph" w:customStyle="1" w:styleId="13">
    <w:name w:val="Знак Знак Знак1"/>
    <w:basedOn w:val="a"/>
    <w:uiPriority w:val="99"/>
    <w:rsid w:val="004939FF"/>
    <w:rPr>
      <w:rFonts w:ascii="Verdana" w:hAnsi="Verdana" w:cs="Verdana"/>
      <w:lang w:eastAsia="en-US"/>
    </w:rPr>
  </w:style>
  <w:style w:type="paragraph" w:customStyle="1" w:styleId="21">
    <w:name w:val="Знак Знак Знак2"/>
    <w:basedOn w:val="a"/>
    <w:uiPriority w:val="99"/>
    <w:rsid w:val="003A0A39"/>
    <w:rPr>
      <w:rFonts w:ascii="Verdana" w:hAnsi="Verdana" w:cs="Verdana"/>
      <w:lang w:eastAsia="en-US"/>
    </w:rPr>
  </w:style>
  <w:style w:type="paragraph" w:customStyle="1" w:styleId="3">
    <w:name w:val="Знак Знак Знак3"/>
    <w:basedOn w:val="a"/>
    <w:uiPriority w:val="99"/>
    <w:rsid w:val="00333F0C"/>
    <w:pPr>
      <w:overflowPunct w:val="0"/>
      <w:autoSpaceDE w:val="0"/>
      <w:autoSpaceDN w:val="0"/>
      <w:adjustRightInd w:val="0"/>
      <w:textAlignment w:val="baseline"/>
    </w:pPr>
    <w:rPr>
      <w:rFonts w:ascii="Verdana" w:hAnsi="Verdana" w:cs="Verdana"/>
      <w:lang w:eastAsia="en-US"/>
    </w:rPr>
  </w:style>
  <w:style w:type="table" w:styleId="aa">
    <w:name w:val="Table Grid"/>
    <w:basedOn w:val="a1"/>
    <w:uiPriority w:val="99"/>
    <w:locked/>
    <w:rsid w:val="009C7F2E"/>
    <w:pPr>
      <w:suppressAutoHyphens/>
    </w:pPr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Знак Знак Знак Знак"/>
    <w:basedOn w:val="a"/>
    <w:uiPriority w:val="99"/>
    <w:rsid w:val="00EE3027"/>
    <w:rPr>
      <w:rFonts w:ascii="Verdana" w:hAnsi="Verdana" w:cs="Verdana"/>
      <w:lang w:eastAsia="en-US"/>
    </w:rPr>
  </w:style>
  <w:style w:type="paragraph" w:customStyle="1" w:styleId="41">
    <w:name w:val="Знак Знак Знак4"/>
    <w:basedOn w:val="a"/>
    <w:uiPriority w:val="99"/>
    <w:rsid w:val="006C59C1"/>
    <w:rPr>
      <w:rFonts w:ascii="Verdana" w:hAnsi="Verdana" w:cs="Verdana"/>
      <w:lang w:eastAsia="en-US"/>
    </w:rPr>
  </w:style>
  <w:style w:type="paragraph" w:customStyle="1" w:styleId="5">
    <w:name w:val="Знак Знак Знак5"/>
    <w:basedOn w:val="a"/>
    <w:uiPriority w:val="99"/>
    <w:rsid w:val="00444233"/>
    <w:rPr>
      <w:rFonts w:ascii="Verdana" w:hAnsi="Verdana" w:cs="Verdana"/>
      <w:lang w:eastAsia="en-US"/>
    </w:rPr>
  </w:style>
  <w:style w:type="paragraph" w:customStyle="1" w:styleId="6">
    <w:name w:val="Знак Знак Знак6"/>
    <w:basedOn w:val="a"/>
    <w:uiPriority w:val="99"/>
    <w:rsid w:val="00A16BC6"/>
    <w:rPr>
      <w:rFonts w:ascii="Verdana" w:hAnsi="Verdana" w:cs="Verdana"/>
      <w:lang w:eastAsia="en-US"/>
    </w:rPr>
  </w:style>
  <w:style w:type="paragraph" w:styleId="ac">
    <w:name w:val="header"/>
    <w:basedOn w:val="a"/>
    <w:link w:val="ad"/>
    <w:uiPriority w:val="99"/>
    <w:rsid w:val="00A34A79"/>
    <w:pPr>
      <w:tabs>
        <w:tab w:val="center" w:pos="4677"/>
        <w:tab w:val="right" w:pos="9355"/>
      </w:tabs>
    </w:pPr>
  </w:style>
  <w:style w:type="character" w:customStyle="1" w:styleId="ad">
    <w:name w:val="Верхній колонтитул Знак"/>
    <w:link w:val="ac"/>
    <w:uiPriority w:val="99"/>
    <w:locked/>
    <w:rsid w:val="00A34A79"/>
    <w:rPr>
      <w:rFonts w:ascii="Calibri" w:hAnsi="Calibri" w:cs="Calibri"/>
      <w:sz w:val="20"/>
      <w:szCs w:val="20"/>
      <w:lang w:val="en-US"/>
    </w:rPr>
  </w:style>
  <w:style w:type="paragraph" w:styleId="ae">
    <w:name w:val="footer"/>
    <w:basedOn w:val="a"/>
    <w:link w:val="af"/>
    <w:uiPriority w:val="99"/>
    <w:rsid w:val="00A34A79"/>
    <w:pPr>
      <w:tabs>
        <w:tab w:val="center" w:pos="4677"/>
        <w:tab w:val="right" w:pos="9355"/>
      </w:tabs>
    </w:pPr>
  </w:style>
  <w:style w:type="character" w:customStyle="1" w:styleId="af">
    <w:name w:val="Нижній колонтитул Знак"/>
    <w:link w:val="ae"/>
    <w:uiPriority w:val="99"/>
    <w:locked/>
    <w:rsid w:val="00A34A79"/>
    <w:rPr>
      <w:rFonts w:ascii="Calibri" w:hAnsi="Calibri" w:cs="Calibri"/>
      <w:sz w:val="20"/>
      <w:szCs w:val="20"/>
      <w:lang w:val="en-US"/>
    </w:rPr>
  </w:style>
  <w:style w:type="paragraph" w:customStyle="1" w:styleId="7">
    <w:name w:val="Знак Знак Знак7"/>
    <w:basedOn w:val="a"/>
    <w:uiPriority w:val="99"/>
    <w:rsid w:val="0024652B"/>
    <w:rPr>
      <w:rFonts w:ascii="Verdana" w:hAnsi="Verdana" w:cs="Verdana"/>
      <w:lang w:eastAsia="en-US"/>
    </w:rPr>
  </w:style>
  <w:style w:type="character" w:styleId="af0">
    <w:name w:val="Strong"/>
    <w:uiPriority w:val="99"/>
    <w:qFormat/>
    <w:locked/>
    <w:rsid w:val="0024652B"/>
    <w:rPr>
      <w:b/>
      <w:bCs/>
    </w:rPr>
  </w:style>
  <w:style w:type="paragraph" w:customStyle="1" w:styleId="14">
    <w:name w:val="Абзац списка1"/>
    <w:basedOn w:val="a"/>
    <w:uiPriority w:val="99"/>
    <w:rsid w:val="0024652B"/>
    <w:pPr>
      <w:spacing w:after="200" w:line="276" w:lineRule="auto"/>
      <w:ind w:left="720"/>
    </w:pPr>
    <w:rPr>
      <w:sz w:val="22"/>
      <w:szCs w:val="22"/>
      <w:lang w:eastAsia="uk-UA"/>
    </w:rPr>
  </w:style>
  <w:style w:type="character" w:styleId="af1">
    <w:name w:val="line number"/>
    <w:basedOn w:val="a0"/>
    <w:uiPriority w:val="99"/>
    <w:semiHidden/>
    <w:rsid w:val="00FD0740"/>
  </w:style>
  <w:style w:type="paragraph" w:styleId="af2">
    <w:name w:val="Balloon Text"/>
    <w:basedOn w:val="a"/>
    <w:link w:val="af3"/>
    <w:uiPriority w:val="99"/>
    <w:semiHidden/>
    <w:rsid w:val="005F3869"/>
    <w:rPr>
      <w:rFonts w:ascii="Tahoma" w:hAnsi="Tahoma" w:cs="Tahoma"/>
      <w:sz w:val="16"/>
      <w:szCs w:val="16"/>
    </w:rPr>
  </w:style>
  <w:style w:type="character" w:customStyle="1" w:styleId="af3">
    <w:name w:val="Текст у виносці Знак"/>
    <w:link w:val="af2"/>
    <w:uiPriority w:val="99"/>
    <w:semiHidden/>
    <w:locked/>
    <w:rsid w:val="005F3869"/>
    <w:rPr>
      <w:rFonts w:ascii="Tahoma" w:hAnsi="Tahoma" w:cs="Tahoma"/>
      <w:sz w:val="16"/>
      <w:szCs w:val="16"/>
      <w:lang w:val="en-US"/>
    </w:rPr>
  </w:style>
  <w:style w:type="paragraph" w:customStyle="1" w:styleId="8">
    <w:name w:val="Знак Знак Знак8"/>
    <w:basedOn w:val="a"/>
    <w:uiPriority w:val="99"/>
    <w:rsid w:val="006276C1"/>
    <w:rPr>
      <w:rFonts w:ascii="Verdana" w:hAnsi="Verdana" w:cs="Verdana"/>
      <w:lang w:val="en-US" w:eastAsia="en-US"/>
    </w:rPr>
  </w:style>
  <w:style w:type="paragraph" w:customStyle="1" w:styleId="9">
    <w:name w:val="Знак Знак Знак9"/>
    <w:basedOn w:val="a"/>
    <w:uiPriority w:val="99"/>
    <w:rsid w:val="00B31439"/>
    <w:rPr>
      <w:rFonts w:ascii="Verdana" w:hAnsi="Verdana" w:cs="Verdana"/>
      <w:lang w:val="en-US" w:eastAsia="en-US"/>
    </w:rPr>
  </w:style>
  <w:style w:type="paragraph" w:customStyle="1" w:styleId="100">
    <w:name w:val="Знак Знак Знак10"/>
    <w:basedOn w:val="a"/>
    <w:uiPriority w:val="99"/>
    <w:rsid w:val="00A7737F"/>
    <w:rPr>
      <w:rFonts w:ascii="Verdana" w:hAnsi="Verdana" w:cs="Verdana"/>
      <w:lang w:val="en-US" w:eastAsia="en-US"/>
    </w:rPr>
  </w:style>
  <w:style w:type="paragraph" w:customStyle="1" w:styleId="af4">
    <w:name w:val="Знак Знак Знак"/>
    <w:basedOn w:val="a"/>
    <w:rsid w:val="00207B3B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5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4B7766-B6A1-404F-8AF5-0E6BB9FEC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2531</TotalTime>
  <Pages>2</Pages>
  <Words>852</Words>
  <Characters>487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$L!DER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Валентина</dc:creator>
  <cp:keywords/>
  <dc:description/>
  <cp:lastModifiedBy>BorshoshL</cp:lastModifiedBy>
  <cp:revision>328</cp:revision>
  <cp:lastPrinted>2020-12-15T07:18:00Z</cp:lastPrinted>
  <dcterms:created xsi:type="dcterms:W3CDTF">2017-03-20T07:48:00Z</dcterms:created>
  <dcterms:modified xsi:type="dcterms:W3CDTF">2021-02-09T10:10:00Z</dcterms:modified>
</cp:coreProperties>
</file>